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84" w:rsidRDefault="00854184">
      <w:pPr>
        <w:spacing w:before="6" w:line="180" w:lineRule="exact"/>
        <w:rPr>
          <w:sz w:val="19"/>
          <w:szCs w:val="19"/>
        </w:rPr>
      </w:pPr>
    </w:p>
    <w:p w:rsidR="00854184" w:rsidRDefault="00854184">
      <w:pPr>
        <w:spacing w:line="200" w:lineRule="exact"/>
      </w:pPr>
    </w:p>
    <w:p w:rsidR="00854184" w:rsidRDefault="00854184">
      <w:pPr>
        <w:spacing w:line="20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9"/>
        <w:gridCol w:w="3384"/>
        <w:gridCol w:w="2399"/>
      </w:tblGrid>
      <w:tr w:rsidR="00854184">
        <w:trPr>
          <w:trHeight w:hRule="exact" w:val="946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before="58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Sol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b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n Q3 :-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>
            <w:pPr>
              <w:spacing w:before="9" w:line="140" w:lineRule="exact"/>
              <w:rPr>
                <w:sz w:val="14"/>
                <w:szCs w:val="14"/>
              </w:rPr>
            </w:pPr>
          </w:p>
          <w:p w:rsidR="00854184" w:rsidRDefault="00854184">
            <w:pPr>
              <w:spacing w:line="200" w:lineRule="exact"/>
            </w:pPr>
          </w:p>
          <w:p w:rsidR="00854184" w:rsidRDefault="00274F76">
            <w:pPr>
              <w:ind w:left="621" w:right="1234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b/>
                <w:spacing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 xml:space="preserve">C 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im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ted</w:t>
            </w:r>
          </w:p>
          <w:p w:rsidR="00854184" w:rsidRDefault="00274F76">
            <w:pPr>
              <w:spacing w:line="280" w:lineRule="exact"/>
              <w:ind w:left="221" w:right="83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Ac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ual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Jan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May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2009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6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375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Rupees</w:t>
            </w:r>
          </w:p>
        </w:tc>
      </w:tr>
      <w:tr w:rsidR="00854184">
        <w:trPr>
          <w:trHeight w:hRule="exact" w:val="298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7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ales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6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(105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000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350)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35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36,750,000</w:t>
            </w:r>
          </w:p>
        </w:tc>
      </w:tr>
      <w:tr w:rsidR="00854184">
        <w:trPr>
          <w:trHeight w:hRule="exact" w:val="299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7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Varia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le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: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9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7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Raw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ials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6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(105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000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90)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31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(9,4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5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0,000)</w:t>
            </w:r>
          </w:p>
        </w:tc>
      </w:tr>
      <w:tr w:rsidR="00854184">
        <w:trPr>
          <w:trHeight w:hRule="exact" w:val="298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7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6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(300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0.4)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105,000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19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(12,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00,000)</w:t>
            </w:r>
          </w:p>
        </w:tc>
      </w:tr>
      <w:tr w:rsidR="00854184">
        <w:trPr>
          <w:trHeight w:hRule="exact" w:val="295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7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her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le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6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112.50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120)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105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000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31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(7,0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8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7,500)</w:t>
            </w:r>
          </w:p>
        </w:tc>
      </w:tr>
      <w:tr w:rsidR="00854184">
        <w:trPr>
          <w:trHeight w:hRule="exact" w:val="367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47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Contr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bu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ion mar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in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47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7,612,500</w:t>
            </w:r>
          </w:p>
        </w:tc>
      </w:tr>
    </w:tbl>
    <w:p w:rsidR="00854184" w:rsidRDefault="00854184">
      <w:pPr>
        <w:spacing w:before="8" w:line="140" w:lineRule="exact"/>
        <w:rPr>
          <w:sz w:val="14"/>
          <w:szCs w:val="1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1187"/>
        <w:gridCol w:w="1286"/>
      </w:tblGrid>
      <w:tr w:rsidR="00854184">
        <w:trPr>
          <w:trHeight w:hRule="exact" w:val="65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before="58"/>
              <w:ind w:right="475"/>
              <w:jc w:val="right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Revi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ed P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an Ju</w:t>
            </w:r>
            <w:r>
              <w:rPr>
                <w:rFonts w:ascii="Book Antiqua" w:eastAsia="Book Antiqua" w:hAnsi="Book Antiqua" w:cs="Book Antiqua"/>
                <w:b/>
                <w:spacing w:val="2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-D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ec</w:t>
            </w:r>
            <w:r>
              <w:rPr>
                <w:rFonts w:ascii="Book Antiqua" w:eastAsia="Book Antiqua" w:hAnsi="Book Antiqua" w:cs="Book Antiqua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2009</w:t>
            </w:r>
          </w:p>
          <w:p w:rsidR="00854184" w:rsidRDefault="00274F76">
            <w:pPr>
              <w:spacing w:before="1"/>
              <w:ind w:right="506"/>
              <w:jc w:val="right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z w:val="24"/>
                <w:szCs w:val="24"/>
                <w:u w:val="single" w:color="000000"/>
              </w:rPr>
              <w:t>L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  <w:u w:val="single" w:color="000000"/>
              </w:rPr>
              <w:t>G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  <w:u w:val="single" w:color="000000"/>
              </w:rPr>
              <w:t>V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>
            <w:pPr>
              <w:spacing w:before="9" w:line="140" w:lineRule="exact"/>
              <w:rPr>
                <w:sz w:val="14"/>
                <w:szCs w:val="14"/>
              </w:rPr>
            </w:pPr>
          </w:p>
          <w:p w:rsidR="00854184" w:rsidRDefault="00854184">
            <w:pPr>
              <w:spacing w:line="200" w:lineRule="exact"/>
            </w:pPr>
          </w:p>
          <w:p w:rsidR="00854184" w:rsidRDefault="00274F76">
            <w:pPr>
              <w:ind w:left="23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  <w:u w:val="single" w:color="000000"/>
              </w:rPr>
              <w:t>HGV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>
            <w:pPr>
              <w:spacing w:before="9" w:line="140" w:lineRule="exact"/>
              <w:rPr>
                <w:sz w:val="14"/>
                <w:szCs w:val="14"/>
              </w:rPr>
            </w:pPr>
          </w:p>
          <w:p w:rsidR="00854184" w:rsidRDefault="00854184">
            <w:pPr>
              <w:spacing w:line="200" w:lineRule="exact"/>
            </w:pPr>
          </w:p>
          <w:p w:rsidR="00854184" w:rsidRDefault="00274F76">
            <w:pPr>
              <w:ind w:left="38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z w:val="24"/>
                <w:szCs w:val="24"/>
                <w:u w:val="single" w:color="000000"/>
              </w:rPr>
              <w:t>T</w:t>
            </w:r>
            <w:r>
              <w:rPr>
                <w:rFonts w:ascii="Book Antiqua" w:eastAsia="Book Antiqua" w:hAnsi="Book Antiqua" w:cs="Book Antiqua"/>
                <w:b/>
                <w:spacing w:val="1"/>
                <w:sz w:val="24"/>
                <w:szCs w:val="24"/>
                <w:u w:val="single" w:color="000000"/>
              </w:rPr>
              <w:t>o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  <w:u w:val="single" w:color="000000"/>
              </w:rPr>
              <w:t>tal</w:t>
            </w:r>
          </w:p>
        </w:tc>
      </w:tr>
      <w:tr w:rsidR="00854184">
        <w:trPr>
          <w:trHeight w:hRule="exact" w:val="59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ale 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 per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it                                                              </w:t>
            </w:r>
            <w:r>
              <w:rPr>
                <w:rFonts w:ascii="Book Antiqua" w:eastAsia="Book Antiqua" w:hAnsi="Book Antiqua" w:cs="Book Antiqua"/>
                <w:spacing w:val="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2"/>
                <w:sz w:val="24"/>
                <w:szCs w:val="24"/>
              </w:rPr>
              <w:t>270</w:t>
            </w:r>
          </w:p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Variab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 xml:space="preserve">e 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t: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40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385.00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301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Raw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ial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8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 (25x2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8)                                                                 </w:t>
            </w:r>
            <w:r>
              <w:rPr>
                <w:rFonts w:ascii="Book Antiqua" w:eastAsia="Book Antiqua" w:hAnsi="Book Antiqua" w:cs="Book Antiqua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(31.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8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B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(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45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/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8) (45 × 3 ×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2)/8                                        </w:t>
            </w:r>
            <w:r>
              <w:rPr>
                <w:rFonts w:ascii="Book Antiqua" w:eastAsia="Book Antiqua" w:hAnsi="Book Antiqua" w:cs="Book Antiqua"/>
                <w:spacing w:val="5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(33.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right="233"/>
              <w:jc w:val="right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(65.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0)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36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(90.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t     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(300×0.4)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24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(120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.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8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(120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0.6 ×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1.1)                                                            </w:t>
            </w:r>
            <w:r>
              <w:rPr>
                <w:rFonts w:ascii="Book Antiqua" w:eastAsia="Book Antiqua" w:hAnsi="Book Antiqua" w:cs="Book Antiqua"/>
                <w:spacing w:val="5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(79.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head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-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(300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112.5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120)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36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(67.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5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592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(67.5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0.9)                                                                     </w:t>
            </w:r>
            <w:r>
              <w:rPr>
                <w:rFonts w:ascii="Book Antiqua" w:eastAsia="Book Antiqua" w:hAnsi="Book Antiqua" w:cs="Book Antiqua"/>
                <w:spacing w:val="2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(60.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5)</w:t>
            </w:r>
          </w:p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tal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aria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 xml:space="preserve">le </w:t>
            </w:r>
            <w:r>
              <w:rPr>
                <w:rFonts w:ascii="Book Antiqua" w:eastAsia="Book Antiqua" w:hAnsi="Book Antiqua" w:cs="Book Antiqua"/>
                <w:b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 xml:space="preserve">t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spacing w:val="5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(204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.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95)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>
            <w:pPr>
              <w:spacing w:before="1" w:line="280" w:lineRule="exact"/>
              <w:rPr>
                <w:sz w:val="28"/>
                <w:szCs w:val="28"/>
              </w:rPr>
            </w:pPr>
          </w:p>
          <w:p w:rsidR="00854184" w:rsidRDefault="00274F76">
            <w:pPr>
              <w:ind w:left="24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(277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.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50)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8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Contr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bu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ion mar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 xml:space="preserve">in                                   </w:t>
            </w:r>
            <w:r>
              <w:rPr>
                <w:rFonts w:ascii="Book Antiqua" w:eastAsia="Book Antiqua" w:hAnsi="Book Antiqua" w:cs="Book Antiqua"/>
                <w:b/>
                <w:spacing w:val="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 xml:space="preserve">Rs            </w:t>
            </w:r>
            <w:r>
              <w:rPr>
                <w:rFonts w:ascii="Book Antiqua" w:eastAsia="Book Antiqua" w:hAnsi="Book Antiqua" w:cs="Book Antiqua"/>
                <w:b/>
                <w:spacing w:val="2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65.05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40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107.50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304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ales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ix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io                                                                </w:t>
            </w:r>
            <w:r>
              <w:rPr>
                <w:rFonts w:ascii="Book Antiqua" w:eastAsia="Book Antiqua" w:hAnsi="Book Antiqua" w:cs="Book Antiqua"/>
                <w:spacing w:val="1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2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426" w:right="564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569" w:right="520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3</w:t>
            </w:r>
          </w:p>
        </w:tc>
      </w:tr>
      <w:tr w:rsidR="00854184">
        <w:trPr>
          <w:trHeight w:hRule="exact" w:val="29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gg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e            </w:t>
            </w:r>
            <w:r>
              <w:rPr>
                <w:rFonts w:ascii="Book Antiqua" w:eastAsia="Book Antiqua" w:hAnsi="Book Antiqua" w:cs="Book Antiqua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uti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n            </w:t>
            </w:r>
            <w:r>
              <w:rPr>
                <w:rFonts w:ascii="Book Antiqua" w:eastAsia="Book Antiqua" w:hAnsi="Book Antiqua" w:cs="Book Antiqua"/>
                <w:spacing w:val="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rg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in         </w:t>
            </w:r>
            <w:r>
              <w:rPr>
                <w:rFonts w:ascii="Book Antiqua" w:eastAsia="Book Antiqua" w:hAnsi="Book Antiqua" w:cs="Book Antiqua"/>
                <w:spacing w:val="3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130.10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107.50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58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237.60</w:t>
            </w:r>
          </w:p>
        </w:tc>
      </w:tr>
      <w:tr w:rsidR="00854184">
        <w:trPr>
          <w:trHeight w:hRule="exact" w:val="593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Rs.</w:t>
            </w:r>
          </w:p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ixed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 xml:space="preserve"> c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t Jan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-D</w:t>
            </w:r>
            <w:r>
              <w:rPr>
                <w:rFonts w:ascii="Book Antiqua" w:eastAsia="Book Antiqua" w:hAnsi="Book Antiqua" w:cs="Book Antiqua"/>
                <w:b/>
                <w:spacing w:val="2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: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301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ix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d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for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he y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16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25,000,000</w:t>
            </w:r>
          </w:p>
        </w:tc>
      </w:tr>
      <w:tr w:rsidR="00854184">
        <w:trPr>
          <w:trHeight w:hRule="exact" w:val="29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Addi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nal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rk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28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3,000,000</w:t>
            </w:r>
          </w:p>
        </w:tc>
      </w:tr>
      <w:tr w:rsidR="00854184">
        <w:trPr>
          <w:trHeight w:hRule="exact" w:val="298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10%</w:t>
            </w:r>
            <w:r>
              <w:rPr>
                <w:rFonts w:ascii="Book Antiqua" w:eastAsia="Book Antiqua" w:hAnsi="Book Antiqua" w:cs="Book Antiqua"/>
                <w:spacing w:val="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dep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iati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5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5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h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ne</w:t>
            </w:r>
            <w:r>
              <w:rPr>
                <w:rFonts w:ascii="Book Antiqua" w:eastAsia="Book Antiqua" w:hAnsi="Book Antiqua" w:cs="Book Antiqua"/>
                <w:spacing w:val="5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J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3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ec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58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70,000</w:t>
            </w:r>
          </w:p>
        </w:tc>
      </w:tr>
      <w:tr w:rsidR="00854184">
        <w:trPr>
          <w:trHeight w:hRule="exact" w:val="298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2009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</w:tr>
      <w:tr w:rsidR="00854184">
        <w:trPr>
          <w:trHeight w:hRule="exact" w:val="299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16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28,070,000</w:t>
            </w:r>
          </w:p>
        </w:tc>
      </w:tr>
      <w:tr w:rsidR="00854184">
        <w:trPr>
          <w:trHeight w:hRule="exact" w:val="296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uti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 re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ov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d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J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ay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2009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12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(7,6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1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2,500)</w:t>
            </w:r>
          </w:p>
        </w:tc>
      </w:tr>
      <w:tr w:rsidR="00854184">
        <w:trPr>
          <w:trHeight w:hRule="exact" w:val="627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Requ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ed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uti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for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J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ec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2009</w:t>
            </w:r>
          </w:p>
          <w:p w:rsidR="00854184" w:rsidRDefault="00274F76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Break e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en Sa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e qua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ty Ju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>-D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ec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2009: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274F76">
            <w:pPr>
              <w:spacing w:line="260" w:lineRule="exact"/>
              <w:ind w:left="16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  <w:sz w:val="24"/>
                <w:szCs w:val="24"/>
              </w:rPr>
              <w:t>20,457,500</w:t>
            </w:r>
          </w:p>
        </w:tc>
      </w:tr>
      <w:tr w:rsidR="00854184">
        <w:trPr>
          <w:trHeight w:hRule="exact" w:val="384"/>
        </w:trPr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/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854184" w:rsidRDefault="00854184">
            <w:pPr>
              <w:spacing w:before="19"/>
              <w:ind w:left="387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274F76" w:rsidRPr="00274F76" w:rsidRDefault="00274F76" w:rsidP="00274F76">
      <w:pPr>
        <w:autoSpaceDE w:val="0"/>
        <w:autoSpaceDN w:val="0"/>
        <w:adjustRightInd w:val="0"/>
        <w:rPr>
          <w:rFonts w:ascii="Book Antiqua" w:hAnsi="Book Antiqua" w:cs="Book Antiqua"/>
          <w:b/>
          <w:color w:val="000000"/>
          <w:sz w:val="24"/>
          <w:szCs w:val="24"/>
        </w:rPr>
      </w:pPr>
      <w:r w:rsidRPr="00274F76">
        <w:rPr>
          <w:rFonts w:ascii="Book Antiqua" w:hAnsi="Book Antiqua" w:cs="Book Antiqua"/>
          <w:b/>
          <w:color w:val="000000"/>
          <w:sz w:val="24"/>
          <w:szCs w:val="24"/>
        </w:rPr>
        <w:t xml:space="preserve">Break even quantity for:   </w:t>
      </w:r>
    </w:p>
    <w:p w:rsidR="00274F76" w:rsidRDefault="00274F76" w:rsidP="00274F76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High grade (20,457,500/237.60)                                                                                  86,101 </w:t>
      </w:r>
    </w:p>
    <w:p w:rsidR="00274F76" w:rsidRDefault="00274F76" w:rsidP="00274F76">
      <w:pPr>
        <w:autoSpaceDE w:val="0"/>
        <w:autoSpaceDN w:val="0"/>
        <w:adjustRightInd w:val="0"/>
        <w:rPr>
          <w:rFonts w:ascii="Book Antiqua" w:hAnsi="Book Antiqua" w:cs="Book Antiqua"/>
          <w:b/>
          <w:bCs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>Low grade (86,101 × 2)</w:t>
      </w:r>
      <w:r>
        <w:rPr>
          <w:rFonts w:ascii="Book Antiqua" w:hAnsi="Book Antiqua" w:cs="Book Antiqua"/>
          <w:b/>
          <w:bCs/>
          <w:color w:val="000000"/>
          <w:sz w:val="24"/>
          <w:szCs w:val="24"/>
        </w:rPr>
        <w:t xml:space="preserve">                                                                      172,202</w:t>
      </w:r>
    </w:p>
    <w:p w:rsidR="00274F76" w:rsidRDefault="00274F76" w:rsidP="00274F76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 </w:t>
      </w:r>
    </w:p>
    <w:p w:rsidR="00274F76" w:rsidRDefault="00274F76" w:rsidP="00274F76">
      <w:pPr>
        <w:autoSpaceDE w:val="0"/>
        <w:autoSpaceDN w:val="0"/>
        <w:adjustRightInd w:val="0"/>
        <w:rPr>
          <w:rFonts w:ascii="Book Antiqua" w:hAnsi="Book Antiqua" w:cs="Book Antiqua"/>
          <w:b/>
          <w:bCs/>
          <w:color w:val="000000"/>
          <w:sz w:val="24"/>
          <w:szCs w:val="24"/>
        </w:rPr>
      </w:pPr>
      <w:r>
        <w:rPr>
          <w:rFonts w:ascii="Book Antiqua" w:hAnsi="Book Antiqua" w:cs="Book Antiqua"/>
          <w:b/>
          <w:bCs/>
          <w:color w:val="000000"/>
          <w:sz w:val="24"/>
          <w:szCs w:val="24"/>
        </w:rPr>
        <w:t xml:space="preserve">Break even Sale amount Jun-Dec 2009     </w:t>
      </w:r>
    </w:p>
    <w:p w:rsidR="00274F76" w:rsidRDefault="00274F76" w:rsidP="00274F76">
      <w:pPr>
        <w:autoSpaceDE w:val="0"/>
        <w:autoSpaceDN w:val="0"/>
        <w:adjustRightInd w:val="0"/>
        <w:rPr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>Rs.</w:t>
      </w:r>
      <w:r>
        <w:rPr>
          <w:rFonts w:ascii="Book Antiqua" w:hAnsi="Book Antiqua" w:cs="Book Antiqua"/>
          <w:b/>
          <w:bCs/>
          <w:color w:val="000000"/>
          <w:sz w:val="24"/>
          <w:szCs w:val="24"/>
        </w:rPr>
        <w:t xml:space="preserve">                                                                               46,494,540      33,148,885       79,643,425 </w:t>
      </w:r>
    </w:p>
    <w:p w:rsidR="00274F76" w:rsidRDefault="00274F76" w:rsidP="00274F76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</w:p>
    <w:p w:rsidR="00274F76" w:rsidRDefault="00274F76"/>
    <w:p w:rsidR="00274F76" w:rsidRDefault="00274F76"/>
    <w:p w:rsidR="00274F76" w:rsidRDefault="00274F76"/>
    <w:p w:rsidR="0063301A" w:rsidRDefault="0063301A" w:rsidP="0063301A">
      <w:pPr>
        <w:autoSpaceDE w:val="0"/>
        <w:autoSpaceDN w:val="0"/>
        <w:adjustRightInd w:val="0"/>
        <w:rPr>
          <w:sz w:val="24"/>
          <w:szCs w:val="24"/>
        </w:rPr>
      </w:pPr>
      <w:r>
        <w:rPr>
          <w:rFonts w:ascii="Book Antiqua" w:hAnsi="Book Antiqua" w:cs="Book Antiqua"/>
          <w:b/>
          <w:bCs/>
          <w:color w:val="000000"/>
          <w:sz w:val="24"/>
          <w:szCs w:val="24"/>
        </w:rPr>
        <w:lastRenderedPageBreak/>
        <w:t xml:space="preserve">Solution 2:- A)  </w:t>
      </w:r>
    </w:p>
    <w:p w:rsidR="0063301A" w:rsidRPr="00484C59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b/>
          <w:color w:val="000000"/>
          <w:sz w:val="24"/>
          <w:szCs w:val="24"/>
        </w:rPr>
      </w:pPr>
      <w:r w:rsidRPr="00484C59">
        <w:rPr>
          <w:rFonts w:ascii="Book Antiqua" w:hAnsi="Book Antiqua" w:cs="Book Antiqua"/>
          <w:b/>
          <w:color w:val="000000"/>
          <w:sz w:val="24"/>
          <w:szCs w:val="24"/>
        </w:rPr>
        <w:t>Woody Company Accept or Reject a Special Order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>Incremental revenue (20,000@ $6.00)…………………. $120,000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>Incremental costs (20,000 @ $4.50) ……………………</w:t>
      </w:r>
      <w:proofErr w:type="gramStart"/>
      <w:r>
        <w:rPr>
          <w:rFonts w:ascii="Book Antiqua" w:hAnsi="Book Antiqua" w:cs="Book Antiqua"/>
          <w:color w:val="000000"/>
          <w:sz w:val="24"/>
          <w:szCs w:val="24"/>
        </w:rPr>
        <w:t>…  90,000</w:t>
      </w:r>
      <w:proofErr w:type="gramEnd"/>
    </w:p>
    <w:p w:rsidR="0063301A" w:rsidRDefault="0063301A" w:rsidP="0063301A">
      <w:pPr>
        <w:autoSpaceDE w:val="0"/>
        <w:autoSpaceDN w:val="0"/>
        <w:adjustRightInd w:val="0"/>
        <w:rPr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Incremental income ………………………………………$30,000 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>Therefore the order should be accepted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b/>
          <w:bCs/>
          <w:color w:val="000000"/>
          <w:sz w:val="24"/>
          <w:szCs w:val="24"/>
        </w:rPr>
      </w:pPr>
      <w:r>
        <w:rPr>
          <w:rFonts w:ascii="Book Antiqua" w:hAnsi="Book Antiqua" w:cs="Book Antiqua"/>
          <w:b/>
          <w:bCs/>
          <w:color w:val="000000"/>
          <w:sz w:val="24"/>
          <w:szCs w:val="24"/>
        </w:rPr>
        <w:t>Solution 2:- B)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b/>
          <w:bCs/>
          <w:color w:val="000000"/>
          <w:sz w:val="24"/>
          <w:szCs w:val="24"/>
        </w:rPr>
      </w:pPr>
    </w:p>
    <w:p w:rsidR="0063301A" w:rsidRPr="00484C59" w:rsidRDefault="0063301A" w:rsidP="0063301A">
      <w:pPr>
        <w:autoSpaceDE w:val="0"/>
        <w:autoSpaceDN w:val="0"/>
        <w:adjustRightInd w:val="0"/>
        <w:rPr>
          <w:b/>
          <w:sz w:val="24"/>
          <w:szCs w:val="24"/>
        </w:rPr>
      </w:pPr>
      <w:r w:rsidRPr="00484C59">
        <w:rPr>
          <w:rFonts w:ascii="Book Antiqua" w:hAnsi="Book Antiqua" w:cs="Book Antiqua"/>
          <w:b/>
          <w:color w:val="000000"/>
          <w:sz w:val="24"/>
          <w:szCs w:val="24"/>
        </w:rPr>
        <w:t xml:space="preserve">Dixon Company Make or Buy </w:t>
      </w:r>
    </w:p>
    <w:p w:rsidR="0063301A" w:rsidRPr="00484C59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b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                                                                                                  </w:t>
      </w:r>
      <w:r w:rsidRPr="00484C59">
        <w:rPr>
          <w:rFonts w:ascii="Book Antiqua" w:hAnsi="Book Antiqua" w:cs="Book Antiqua"/>
          <w:b/>
          <w:color w:val="000000"/>
          <w:sz w:val="24"/>
          <w:szCs w:val="24"/>
        </w:rPr>
        <w:t>Make                     Buy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Purchase price </w:t>
      </w:r>
      <w:r w:rsidRPr="00484C59">
        <w:rPr>
          <w:rFonts w:ascii="Book Antiqua" w:hAnsi="Book Antiqua" w:cs="Book Antiqua"/>
          <w:color w:val="000000"/>
          <w:sz w:val="22"/>
          <w:szCs w:val="24"/>
        </w:rPr>
        <w:t>(10,000 units × $600 per 100 units)</w:t>
      </w:r>
      <w:r>
        <w:rPr>
          <w:rFonts w:ascii="Book Antiqua" w:hAnsi="Book Antiqua" w:cs="Book Antiqua"/>
          <w:color w:val="000000"/>
          <w:sz w:val="24"/>
          <w:szCs w:val="24"/>
        </w:rPr>
        <w:t xml:space="preserve">                                        $(600,000)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>Relevant cost savings from released facilities                                               90,000</w:t>
      </w: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Relevant costs to make:   </w:t>
      </w:r>
    </w:p>
    <w:p w:rsidR="0063301A" w:rsidRDefault="0063301A" w:rsidP="0063301A">
      <w:pPr>
        <w:autoSpaceDE w:val="0"/>
        <w:autoSpaceDN w:val="0"/>
        <w:adjustRightInd w:val="0"/>
        <w:rPr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Variable production costs </w:t>
      </w:r>
      <w:r w:rsidRPr="00484C59">
        <w:rPr>
          <w:rFonts w:ascii="Book Antiqua" w:hAnsi="Book Antiqua" w:cs="Book Antiqua"/>
          <w:color w:val="000000"/>
          <w:sz w:val="22"/>
          <w:szCs w:val="24"/>
        </w:rPr>
        <w:t>(10,000 × $480 per 100 units*)</w:t>
      </w:r>
      <w:r>
        <w:rPr>
          <w:rFonts w:ascii="Book Antiqua" w:hAnsi="Book Antiqua" w:cs="Book Antiqua"/>
          <w:color w:val="000000"/>
          <w:sz w:val="24"/>
          <w:szCs w:val="24"/>
        </w:rPr>
        <w:t xml:space="preserve">   $(480,000)   </w:t>
      </w:r>
    </w:p>
    <w:p w:rsidR="0063301A" w:rsidRDefault="00C92188" w:rsidP="0063301A">
      <w:pPr>
        <w:autoSpaceDE w:val="0"/>
        <w:autoSpaceDN w:val="0"/>
        <w:adjustRightInd w:val="0"/>
        <w:rPr>
          <w:rFonts w:ascii="Book Antiqua" w:hAnsi="Book Antiqua" w:cs="Book Antiqua"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>Fixed production costs</w:t>
      </w:r>
      <w:bookmarkStart w:id="0" w:name="_GoBack"/>
      <w:bookmarkEnd w:id="0"/>
      <w:r w:rsidR="0063301A">
        <w:rPr>
          <w:rFonts w:ascii="Book Antiqua" w:hAnsi="Book Antiqua" w:cs="Book Antiqua"/>
          <w:color w:val="000000"/>
          <w:sz w:val="24"/>
          <w:szCs w:val="24"/>
        </w:rPr>
        <w:t xml:space="preserve">                                                         (100,000)  </w:t>
      </w:r>
    </w:p>
    <w:p w:rsidR="0063301A" w:rsidRDefault="0063301A" w:rsidP="0063301A">
      <w:pPr>
        <w:autoSpaceDE w:val="0"/>
        <w:autoSpaceDN w:val="0"/>
        <w:adjustRightInd w:val="0"/>
        <w:rPr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                                                                                                 $(580,000)       $(510,000) </w:t>
      </w:r>
    </w:p>
    <w:p w:rsidR="0063301A" w:rsidRPr="00484C59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b/>
          <w:color w:val="000000"/>
          <w:sz w:val="24"/>
          <w:szCs w:val="24"/>
        </w:rPr>
      </w:pPr>
      <w:r w:rsidRPr="00484C59">
        <w:rPr>
          <w:rFonts w:ascii="Book Antiqua" w:hAnsi="Book Antiqua" w:cs="Book Antiqua"/>
          <w:b/>
          <w:color w:val="000000"/>
          <w:sz w:val="24"/>
          <w:szCs w:val="24"/>
        </w:rPr>
        <w:t xml:space="preserve">Advantage to buying                                                                70,000  </w:t>
      </w:r>
    </w:p>
    <w:p w:rsidR="0063301A" w:rsidRDefault="0063301A" w:rsidP="0063301A">
      <w:pPr>
        <w:rPr>
          <w:rFonts w:ascii="Book Antiqua" w:hAnsi="Book Antiqua" w:cs="Book Antiqua"/>
          <w:b/>
          <w:color w:val="000000"/>
          <w:sz w:val="24"/>
          <w:szCs w:val="24"/>
        </w:rPr>
      </w:pPr>
      <w:r>
        <w:rPr>
          <w:rFonts w:ascii="Book Antiqua" w:hAnsi="Book Antiqua" w:cs="Book Antiqua"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Pr="00484C59">
        <w:rPr>
          <w:rFonts w:ascii="Book Antiqua" w:hAnsi="Book Antiqua" w:cs="Book Antiqua"/>
          <w:b/>
          <w:color w:val="000000"/>
          <w:sz w:val="24"/>
          <w:szCs w:val="24"/>
        </w:rPr>
        <w:t>$(510,000)       $(510,000)</w:t>
      </w:r>
    </w:p>
    <w:p w:rsidR="0063301A" w:rsidRDefault="0063301A" w:rsidP="0063301A">
      <w:pPr>
        <w:rPr>
          <w:rFonts w:ascii="Book Antiqua" w:hAnsi="Book Antiqua" w:cs="Book Antiqua"/>
          <w:b/>
          <w:color w:val="000000"/>
          <w:sz w:val="24"/>
          <w:szCs w:val="24"/>
        </w:rPr>
      </w:pPr>
    </w:p>
    <w:p w:rsidR="0063301A" w:rsidRDefault="0063301A" w:rsidP="0063301A">
      <w:pPr>
        <w:autoSpaceDE w:val="0"/>
        <w:autoSpaceDN w:val="0"/>
        <w:adjustRightInd w:val="0"/>
        <w:rPr>
          <w:rFonts w:ascii="Book Antiqua" w:hAnsi="Book Antiqua" w:cs="Book Antiqua"/>
          <w:b/>
          <w:bCs/>
          <w:color w:val="000000"/>
          <w:sz w:val="24"/>
          <w:szCs w:val="24"/>
        </w:rPr>
      </w:pPr>
      <w:r>
        <w:rPr>
          <w:rFonts w:ascii="Book Antiqua" w:hAnsi="Book Antiqua" w:cs="Book Antiqua"/>
          <w:b/>
          <w:bCs/>
          <w:color w:val="000000"/>
          <w:sz w:val="24"/>
          <w:szCs w:val="24"/>
        </w:rPr>
        <w:t>Solution 2:- C)</w:t>
      </w:r>
    </w:p>
    <w:p w:rsidR="0063301A" w:rsidRPr="00484C59" w:rsidRDefault="0063301A" w:rsidP="0063301A">
      <w:pPr>
        <w:rPr>
          <w:b/>
        </w:rPr>
      </w:pPr>
    </w:p>
    <w:p w:rsidR="00274F76" w:rsidRDefault="00274F76"/>
    <w:sectPr w:rsidR="00274F76">
      <w:type w:val="continuous"/>
      <w:pgSz w:w="12240" w:h="15840"/>
      <w:pgMar w:top="620" w:right="17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E1FB3"/>
    <w:multiLevelType w:val="multilevel"/>
    <w:tmpl w:val="8D9AC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54184"/>
    <w:rsid w:val="00274F76"/>
    <w:rsid w:val="003249AB"/>
    <w:rsid w:val="00484C59"/>
    <w:rsid w:val="0063301A"/>
    <w:rsid w:val="00854184"/>
    <w:rsid w:val="008D6035"/>
    <w:rsid w:val="00C9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C59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C59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Suleman Khan</cp:lastModifiedBy>
  <cp:revision>6</cp:revision>
  <dcterms:created xsi:type="dcterms:W3CDTF">2018-04-27T11:31:00Z</dcterms:created>
  <dcterms:modified xsi:type="dcterms:W3CDTF">2018-05-03T12:16:00Z</dcterms:modified>
</cp:coreProperties>
</file>